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009DB" w14:textId="29573A9F" w:rsidR="00BE4C08" w:rsidRPr="00BE4C08" w:rsidRDefault="00416F68" w:rsidP="00E13A0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8</w:t>
      </w:r>
      <w:r w:rsidR="00BE4C08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71706A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967045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01D74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50AA9D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521789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01B0AA6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874501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130FDE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0F8A9E8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53F07FAD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C5EF9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2965B52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0D3A3EFF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E8F66D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E686A3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6C0B233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9813B0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4DC22F9E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DA9A375" w14:textId="7D0C2258" w:rsidR="00BE4C08" w:rsidRP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FA6DCF" w:rsidRPr="00FA6DCF">
        <w:rPr>
          <w:rFonts w:asciiTheme="majorHAnsi" w:hAnsiTheme="majorHAnsi" w:cs="Arial"/>
          <w:b/>
          <w:sz w:val="20"/>
          <w:szCs w:val="20"/>
        </w:rPr>
        <w:t>Przebudowa drogi gminnej nr 370102W w kierunku Suska</w:t>
      </w:r>
    </w:p>
    <w:p w14:paraId="5FF077EC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7359052" w14:textId="77777777" w:rsidR="00BE4C08" w:rsidRPr="00BE4C08" w:rsidRDefault="00BE4C08" w:rsidP="00BE4C08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C3CB0F8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EE6FBB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72413FE2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 aktualności informacji zawartych w oświadczeniu, o którym mowa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14:paraId="4F5DFB46" w14:textId="77777777" w:rsidR="00BE4C08" w:rsidRPr="00BE4C08" w:rsidRDefault="00BE4C08" w:rsidP="00BE4C08">
      <w:pPr>
        <w:jc w:val="center"/>
        <w:rPr>
          <w:rFonts w:ascii="Cambria" w:hAnsi="Cambria"/>
          <w:sz w:val="20"/>
          <w:szCs w:val="20"/>
        </w:rPr>
      </w:pPr>
    </w:p>
    <w:p w14:paraId="637D9CD2" w14:textId="77777777" w:rsidR="00BE4C08" w:rsidRPr="00BE4C08" w:rsidRDefault="00BE4C08" w:rsidP="00BE4C08">
      <w:pPr>
        <w:jc w:val="center"/>
        <w:rPr>
          <w:rFonts w:ascii="Cambria" w:hAnsi="Cambria"/>
          <w:i/>
          <w:iCs/>
          <w:sz w:val="20"/>
          <w:szCs w:val="20"/>
        </w:rPr>
      </w:pPr>
      <w:r w:rsidRPr="00BE4C08">
        <w:rPr>
          <w:rFonts w:ascii="Cambria" w:hAnsi="Cambria"/>
          <w:sz w:val="20"/>
          <w:szCs w:val="20"/>
        </w:rPr>
        <w:t xml:space="preserve">składane na podstawie § 2 ust. 1 pkt 7) Rozporządzenia Ministra Rozwoju, Pracy i Technologii z dnia 23 grudnia 2020 r. w sprawie </w:t>
      </w:r>
      <w:r w:rsidRPr="00BE4C08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 Zamawiający od Wykonawcy (Dz. U. z 2020 r. poz. 2415)</w:t>
      </w:r>
    </w:p>
    <w:p w14:paraId="64F60FCF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EC96B23" w14:textId="77777777" w:rsidR="00BE4C08" w:rsidRPr="00BE4C08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składanym na podstawie art. 125 ust. 1 ustawy Pzp dotyczącym PODSTAW DO WYKLUCZENIA w zakresie podstaw wykluczenia </w:t>
      </w: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20200FFC" w14:textId="2EAE7FD7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Nie zachodzą w stosunku do mnie przesłanki wykluczenia z postępowania na podst</w:t>
      </w:r>
      <w:r w:rsidR="00307026">
        <w:rPr>
          <w:rFonts w:asciiTheme="majorHAnsi" w:hAnsiTheme="majorHAnsi" w:cs="Arial"/>
          <w:sz w:val="20"/>
          <w:szCs w:val="20"/>
        </w:rPr>
        <w:t xml:space="preserve">awie </w:t>
      </w:r>
      <w:r w:rsidR="00307026">
        <w:rPr>
          <w:rFonts w:asciiTheme="majorHAnsi" w:hAnsiTheme="majorHAnsi" w:cs="Arial"/>
          <w:sz w:val="20"/>
          <w:szCs w:val="20"/>
        </w:rPr>
        <w:br/>
        <w:t>art. 108 ust 1 pkt. 3-6 ustawy Pzp.</w:t>
      </w:r>
    </w:p>
    <w:p w14:paraId="0911EA1A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0F4E99BA" w14:textId="7D37211A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z 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br/>
        <w:t>2024 r. poz. 507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556C2379" w14:textId="77777777" w:rsidR="00BE4C08" w:rsidRPr="00BE4C08" w:rsidRDefault="00BE4C08" w:rsidP="00BE4C08">
      <w:pPr>
        <w:ind w:left="708"/>
        <w:rPr>
          <w:sz w:val="22"/>
          <w:lang w:eastAsia="ar-SA"/>
        </w:rPr>
      </w:pPr>
    </w:p>
    <w:p w14:paraId="3099CDEC" w14:textId="210CE164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/>
          <w:sz w:val="20"/>
          <w:szCs w:val="20"/>
          <w:lang w:eastAsia="ar-SA"/>
        </w:rPr>
        <w:t xml:space="preserve">Informacje zawarte w oświadczeniu, o którym mowa w art. 125 ust. 1 ustawy Pzp w zakresie podstaw do wykluczenia z postępowania, są nieaktualne na dzień składania niniejszego oświadczenia w zakresie ....................................................... </w:t>
      </w:r>
      <w:r w:rsidRPr="00BE4C08">
        <w:rPr>
          <w:rFonts w:asciiTheme="majorHAnsi" w:hAnsiTheme="majorHAnsi"/>
          <w:i/>
          <w:sz w:val="20"/>
          <w:szCs w:val="20"/>
          <w:lang w:eastAsia="ar-SA"/>
        </w:rPr>
        <w:t>(należy podać mającą zastosowanie podstawę prawną wykluczenia)</w:t>
      </w:r>
    </w:p>
    <w:p w14:paraId="3F528E7B" w14:textId="58CC150F" w:rsidR="00C12584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2850B2F2" w14:textId="77777777" w:rsidR="00C12584" w:rsidRPr="00BE4C08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9484777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>Oświadczam, że</w:t>
      </w:r>
      <w:r w:rsidRPr="00BE4C08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 w:rsidRPr="00BE4C08">
        <w:rPr>
          <w:rFonts w:asciiTheme="majorHAnsi" w:hAnsiTheme="majorHAnsi" w:cs="Arial"/>
          <w:sz w:val="20"/>
          <w:szCs w:val="20"/>
        </w:rPr>
        <w:br/>
        <w:t>z prawdą oraz zostały przedstawione z pełną świadomością konsekwencji wprowadzenia Zamawiającego w błąd przy przedstawieniu informacji.</w:t>
      </w:r>
    </w:p>
    <w:p w14:paraId="74EA82FC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3AFE6D2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E36E811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B71D5F4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929BC3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1259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A87BDC1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48763A3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906575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43519526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BD3A5E7" w14:textId="2825C148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1905340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48D6B14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B50A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1D31CD1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94DA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8476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BF220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88A9B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E3255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1CA1B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7405C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0D79A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00F2E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7286A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A51B4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50F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0FA3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00412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CFBB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4C70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8CB4E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050A5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6B62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B69A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745F48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C20D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906F6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EFE4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3D4F7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1F1C0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822D4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1046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576150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1278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A5AC1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C846F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1579D0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F134BA8" w14:textId="1D5C145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4A51D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B608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6D261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96F8EE" w14:textId="04094385" w:rsidR="00BE4C08" w:rsidRPr="00C80775" w:rsidRDefault="00BE4C08" w:rsidP="00C80775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5EB77811" w14:textId="77777777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2E15352F" w14:textId="77777777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5A2B8A03" w14:textId="77777777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53204A93" w14:textId="0131B466" w:rsidR="00381400" w:rsidRPr="009E4931" w:rsidRDefault="00381400" w:rsidP="00957437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</w:p>
    <w:sectPr w:rsidR="00381400" w:rsidRPr="009E4931" w:rsidSect="005035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DCE75" w14:textId="77777777" w:rsidR="00F72253" w:rsidRDefault="00F72253" w:rsidP="000F1DCF">
      <w:r>
        <w:separator/>
      </w:r>
    </w:p>
  </w:endnote>
  <w:endnote w:type="continuationSeparator" w:id="0">
    <w:p w14:paraId="7A06536E" w14:textId="77777777" w:rsidR="00F72253" w:rsidRDefault="00F72253" w:rsidP="000F1DCF">
      <w:r>
        <w:continuationSeparator/>
      </w:r>
    </w:p>
  </w:endnote>
  <w:endnote w:type="continuationNotice" w:id="1">
    <w:p w14:paraId="3B781F21" w14:textId="77777777" w:rsidR="00F72253" w:rsidRDefault="00F722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2DC13" w14:textId="77777777" w:rsidR="00FA6DCF" w:rsidRDefault="00FA6D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7CCB5007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="00FA6DCF" w:rsidRPr="00FA6DCF">
      <w:rPr>
        <w:rFonts w:ascii="Cambria" w:hAnsi="Cambria" w:cs="Arial"/>
        <w:sz w:val="16"/>
        <w:szCs w:val="16"/>
      </w:rPr>
      <w:t>Przebudowa drogi gminnej nr 370102W w kierunku Suska</w:t>
    </w:r>
    <w:bookmarkStart w:id="0" w:name="_GoBack"/>
    <w:bookmarkEnd w:id="0"/>
  </w:p>
  <w:p w14:paraId="7AF084EC" w14:textId="3458CA7F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FA6DCF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4024A" w14:textId="77777777" w:rsidR="00FA6DCF" w:rsidRDefault="00FA6D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F97C2" w14:textId="77777777" w:rsidR="00F72253" w:rsidRDefault="00F72253" w:rsidP="000F1DCF">
      <w:r>
        <w:separator/>
      </w:r>
    </w:p>
  </w:footnote>
  <w:footnote w:type="continuationSeparator" w:id="0">
    <w:p w14:paraId="3509D895" w14:textId="77777777" w:rsidR="00F72253" w:rsidRDefault="00F72253" w:rsidP="000F1DCF">
      <w:r>
        <w:continuationSeparator/>
      </w:r>
    </w:p>
  </w:footnote>
  <w:footnote w:type="continuationNotice" w:id="1">
    <w:p w14:paraId="3E78882F" w14:textId="77777777" w:rsidR="00F72253" w:rsidRDefault="00F7225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F66C4" w14:textId="77777777" w:rsidR="00FA6DCF" w:rsidRDefault="00FA6D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3128" w14:textId="77777777" w:rsidR="00FA6DCF" w:rsidRDefault="00FA6D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3694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3A0A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2253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DCF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BC737-DC6A-4EDE-BF6E-56E63FB78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2947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170</cp:revision>
  <cp:lastPrinted>2026-03-04T08:58:00Z</cp:lastPrinted>
  <dcterms:created xsi:type="dcterms:W3CDTF">2020-11-28T11:17:00Z</dcterms:created>
  <dcterms:modified xsi:type="dcterms:W3CDTF">2026-05-20T12:23:00Z</dcterms:modified>
</cp:coreProperties>
</file>